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07010" w14:textId="35A05FC3" w:rsidR="006056E8" w:rsidRPr="000C0B76" w:rsidRDefault="000C0B76" w:rsidP="000C0B76">
      <w:pPr>
        <w:spacing w:before="60"/>
        <w:ind w:left="720" w:right="3974"/>
        <w:jc w:val="both"/>
        <w:rPr>
          <w:rFonts w:asciiTheme="majorHAnsi" w:eastAsia="Arial" w:hAnsiTheme="majorHAnsi" w:cs="Arial"/>
          <w:sz w:val="32"/>
          <w:szCs w:val="32"/>
        </w:rPr>
      </w:pPr>
      <w:r w:rsidRPr="000C0B76">
        <w:rPr>
          <w:rFonts w:ascii="Calibri" w:hAnsi="Calibri" w:cs="Calibri"/>
          <w:b/>
          <w:bCs/>
          <w:sz w:val="32"/>
          <w:szCs w:val="32"/>
        </w:rPr>
        <w:t>Macy Frost</w:t>
      </w:r>
      <w:r w:rsidRPr="000C0B76">
        <w:rPr>
          <w:rFonts w:ascii="Calibri" w:hAnsi="Calibri" w:cs="Calibri"/>
          <w:sz w:val="32"/>
          <w:szCs w:val="32"/>
        </w:rPr>
        <w:t xml:space="preserve"> </w:t>
      </w:r>
      <w:r w:rsidRPr="000C0B76">
        <w:rPr>
          <w:rFonts w:asciiTheme="majorHAnsi" w:eastAsia="Arial" w:hAnsiTheme="majorHAnsi" w:cs="Arial"/>
          <w:spacing w:val="-2"/>
          <w:sz w:val="32"/>
          <w:szCs w:val="32"/>
        </w:rPr>
        <w:t>Graphi</w:t>
      </w:r>
      <w:r w:rsidRPr="000C0B76">
        <w:rPr>
          <w:rFonts w:asciiTheme="majorHAnsi" w:eastAsia="Arial" w:hAnsiTheme="majorHAnsi" w:cs="Arial"/>
          <w:sz w:val="32"/>
          <w:szCs w:val="32"/>
        </w:rPr>
        <w:t>c</w:t>
      </w:r>
      <w:r w:rsidRPr="000C0B76">
        <w:rPr>
          <w:rFonts w:asciiTheme="majorHAnsi" w:eastAsia="Arial" w:hAnsiTheme="majorHAnsi" w:cs="Arial"/>
          <w:spacing w:val="-3"/>
          <w:sz w:val="32"/>
          <w:szCs w:val="32"/>
        </w:rPr>
        <w:t xml:space="preserve"> </w:t>
      </w:r>
      <w:r w:rsidRPr="000C0B76">
        <w:rPr>
          <w:rFonts w:asciiTheme="majorHAnsi" w:eastAsia="Arial" w:hAnsiTheme="majorHAnsi" w:cs="Arial"/>
          <w:spacing w:val="-2"/>
          <w:sz w:val="32"/>
          <w:szCs w:val="32"/>
        </w:rPr>
        <w:t>Designe</w:t>
      </w:r>
      <w:r w:rsidRPr="000C0B76">
        <w:rPr>
          <w:rFonts w:asciiTheme="majorHAnsi" w:eastAsia="Arial" w:hAnsiTheme="majorHAnsi" w:cs="Arial"/>
          <w:sz w:val="32"/>
          <w:szCs w:val="32"/>
        </w:rPr>
        <w:t xml:space="preserve">r </w:t>
      </w:r>
      <w:r w:rsidRPr="000C0B76">
        <w:rPr>
          <w:rFonts w:asciiTheme="majorHAnsi" w:eastAsia="Arial" w:hAnsiTheme="majorHAnsi" w:cs="Arial"/>
          <w:spacing w:val="83"/>
          <w:sz w:val="32"/>
          <w:szCs w:val="32"/>
        </w:rPr>
        <w:t xml:space="preserve"> </w:t>
      </w:r>
      <w:r w:rsidRPr="000C0B76">
        <w:rPr>
          <w:rFonts w:asciiTheme="majorHAnsi" w:eastAsia="Arial" w:hAnsiTheme="majorHAnsi" w:cs="Arial"/>
          <w:spacing w:val="-2"/>
          <w:sz w:val="32"/>
          <w:szCs w:val="32"/>
        </w:rPr>
        <w:t>CV</w:t>
      </w:r>
    </w:p>
    <w:p w14:paraId="3A97F127" w14:textId="77777777" w:rsidR="006056E8" w:rsidRPr="000C0B76" w:rsidRDefault="006056E8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720B28C0" w14:textId="673EF5BD" w:rsidR="006056E8" w:rsidRPr="000C0B76" w:rsidRDefault="000C0B76" w:rsidP="000C0B76">
      <w:pPr>
        <w:ind w:right="2416" w:firstLine="720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Websit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hyperlink r:id="rId5">
        <w:r w:rsidRPr="000C0B76">
          <w:rPr>
            <w:rFonts w:asciiTheme="majorHAnsi" w:eastAsia="Arial" w:hAnsiTheme="majorHAnsi" w:cs="Arial"/>
            <w:b/>
            <w:spacing w:val="2"/>
            <w:sz w:val="24"/>
            <w:szCs w:val="24"/>
          </w:rPr>
          <w:t>www.nicksayers.co</w:t>
        </w:r>
        <w:r w:rsidRPr="000C0B76">
          <w:rPr>
            <w:rFonts w:asciiTheme="majorHAnsi" w:eastAsia="Arial" w:hAnsiTheme="majorHAnsi" w:cs="Arial"/>
            <w:b/>
            <w:sz w:val="24"/>
            <w:szCs w:val="24"/>
          </w:rPr>
          <w:t xml:space="preserve">m </w:t>
        </w:r>
        <w:r w:rsidRPr="000C0B76">
          <w:rPr>
            <w:rFonts w:asciiTheme="majorHAnsi" w:eastAsia="Arial" w:hAnsiTheme="majorHAnsi" w:cs="Arial"/>
            <w:b/>
            <w:spacing w:val="12"/>
            <w:sz w:val="24"/>
            <w:szCs w:val="24"/>
          </w:rPr>
          <w:t xml:space="preserve"> </w:t>
        </w:r>
        <w:r w:rsidRPr="000C0B76">
          <w:rPr>
            <w:rFonts w:asciiTheme="majorHAnsi" w:eastAsia="Arial" w:hAnsiTheme="majorHAnsi" w:cs="Arial"/>
            <w:sz w:val="24"/>
            <w:szCs w:val="24"/>
          </w:rPr>
          <w:t>Email</w:t>
        </w:r>
        <w:r w:rsidRPr="000C0B76">
          <w:rPr>
            <w:rFonts w:asciiTheme="majorHAnsi" w:eastAsia="Arial" w:hAnsiTheme="majorHAnsi" w:cs="Arial"/>
            <w:spacing w:val="5"/>
            <w:sz w:val="24"/>
            <w:szCs w:val="24"/>
          </w:rPr>
          <w:t xml:space="preserve"> </w:t>
        </w:r>
      </w:hyperlink>
      <w:r>
        <w:rPr>
          <w:rFonts w:asciiTheme="majorHAnsi" w:hAnsiTheme="majorHAnsi"/>
        </w:rPr>
        <w:t>macy@gmail.com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 </w:t>
      </w:r>
    </w:p>
    <w:p w14:paraId="312747CF" w14:textId="77777777" w:rsidR="006056E8" w:rsidRPr="000C0B76" w:rsidRDefault="006056E8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4AFAA5FE" w14:textId="77777777" w:rsidR="006056E8" w:rsidRPr="000C0B76" w:rsidRDefault="000C0B76" w:rsidP="000C0B76">
      <w:pPr>
        <w:ind w:left="579" w:right="2699" w:firstLine="141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Contac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 xml:space="preserve">t  </w:t>
      </w:r>
      <w:r w:rsidRPr="000C0B76">
        <w:rPr>
          <w:rFonts w:asciiTheme="majorHAnsi" w:eastAsia="Arial" w:hAnsiTheme="majorHAnsi" w:cs="Arial"/>
          <w:b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0C0B76">
        <w:rPr>
          <w:rFonts w:asciiTheme="majorHAnsi" w:eastAsia="Arial" w:hAnsiTheme="majorHAnsi" w:cs="Arial"/>
          <w:sz w:val="24"/>
          <w:szCs w:val="24"/>
        </w:rPr>
        <w:t>7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Clarendo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Villas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Hove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Eas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Sussex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BN</w:t>
      </w:r>
      <w:r w:rsidRPr="000C0B76">
        <w:rPr>
          <w:rFonts w:asciiTheme="majorHAnsi" w:eastAsia="Arial" w:hAnsiTheme="majorHAnsi" w:cs="Arial"/>
          <w:sz w:val="24"/>
          <w:szCs w:val="24"/>
        </w:rPr>
        <w:t>3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3RE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England</w:t>
      </w:r>
    </w:p>
    <w:p w14:paraId="0CBEDA4B" w14:textId="77777777" w:rsidR="006056E8" w:rsidRPr="000C0B76" w:rsidRDefault="000C0B76">
      <w:pPr>
        <w:spacing w:before="24"/>
        <w:ind w:left="1720" w:right="2423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Telephon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+4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4</w:t>
      </w:r>
      <w:r w:rsidRPr="000C0B76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(0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)</w:t>
      </w:r>
      <w:r w:rsidRPr="000C0B76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127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3</w:t>
      </w:r>
      <w:r w:rsidRPr="000C0B76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38875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 xml:space="preserve">1  </w:t>
      </w:r>
      <w:r w:rsidRPr="000C0B76">
        <w:rPr>
          <w:rFonts w:asciiTheme="majorHAnsi" w:eastAsia="Arial" w:hAnsiTheme="majorHAnsi" w:cs="Arial"/>
          <w:b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Mobile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+4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4</w:t>
      </w:r>
      <w:r w:rsidRPr="000C0B76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(0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)</w:t>
      </w:r>
      <w:r w:rsidRPr="000C0B76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781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2</w:t>
      </w:r>
      <w:r w:rsidRPr="000C0B76">
        <w:rPr>
          <w:rFonts w:asciiTheme="majorHAnsi" w:eastAsia="Arial" w:hAnsiTheme="majorHAnsi" w:cs="Arial"/>
          <w:b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036415</w:t>
      </w:r>
    </w:p>
    <w:p w14:paraId="10C91AA2" w14:textId="77777777" w:rsidR="006056E8" w:rsidRPr="000C0B76" w:rsidRDefault="006056E8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0E0F72D9" w14:textId="77777777" w:rsidR="006056E8" w:rsidRPr="000C0B76" w:rsidRDefault="000C0B76">
      <w:pPr>
        <w:tabs>
          <w:tab w:val="left" w:pos="1720"/>
        </w:tabs>
        <w:spacing w:line="260" w:lineRule="auto"/>
        <w:ind w:left="1720" w:right="73" w:hanging="960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Profil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ab/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freelanc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graphi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designe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we</w:t>
      </w:r>
      <w:r w:rsidRPr="000C0B76">
        <w:rPr>
          <w:rFonts w:asciiTheme="majorHAnsi" w:eastAsia="Arial" w:hAnsiTheme="majorHAnsi" w:cs="Arial"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print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wit</w:t>
      </w:r>
      <w:r w:rsidRPr="000C0B76">
        <w:rPr>
          <w:rFonts w:asciiTheme="majorHAnsi" w:eastAsia="Arial" w:hAnsiTheme="majorHAnsi" w:cs="Arial"/>
          <w:sz w:val="24"/>
          <w:szCs w:val="24"/>
        </w:rPr>
        <w:t>h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4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clien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4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lis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5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4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 xml:space="preserve">portfolio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focuse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arts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music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fil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m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communit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y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work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. I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m a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dedicate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advocat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of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clean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accessibl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desig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hav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shar</w:t>
      </w:r>
      <w:r w:rsidRPr="000C0B76">
        <w:rPr>
          <w:rFonts w:asciiTheme="majorHAnsi" w:eastAsia="Arial" w:hAnsiTheme="majorHAnsi" w:cs="Arial"/>
          <w:sz w:val="24"/>
          <w:szCs w:val="24"/>
        </w:rPr>
        <w:t>p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attentio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3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o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detail</w:t>
      </w:r>
      <w:r w:rsidRPr="000C0B76">
        <w:rPr>
          <w:rFonts w:asciiTheme="majorHAnsi" w:eastAsia="Arial" w:hAnsiTheme="majorHAnsi" w:cs="Arial"/>
          <w:sz w:val="24"/>
          <w:szCs w:val="24"/>
        </w:rPr>
        <w:t>.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Bein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sel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-employe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(sinc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Novembe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1999</w:t>
      </w:r>
      <w:r w:rsidRPr="000C0B76">
        <w:rPr>
          <w:rFonts w:asciiTheme="majorHAnsi" w:eastAsia="Arial" w:hAnsiTheme="majorHAnsi" w:cs="Arial"/>
          <w:sz w:val="24"/>
          <w:szCs w:val="24"/>
        </w:rPr>
        <w:t>)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hav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stron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5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managemen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communicatio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skills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.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I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kee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p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awar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rr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we</w:t>
      </w:r>
      <w:r w:rsidRPr="000C0B76">
        <w:rPr>
          <w:rFonts w:asciiTheme="majorHAnsi" w:eastAsia="Arial" w:hAnsiTheme="majorHAnsi" w:cs="Arial"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prin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technologie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3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ends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 xml:space="preserve">diligent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Interne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researcher</w:t>
      </w:r>
      <w:r w:rsidRPr="000C0B76">
        <w:rPr>
          <w:rFonts w:asciiTheme="majorHAnsi" w:eastAsia="Arial" w:hAnsiTheme="majorHAnsi" w:cs="Arial"/>
          <w:sz w:val="24"/>
          <w:szCs w:val="24"/>
        </w:rPr>
        <w:t>.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hav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passio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typography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havin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designe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numbe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 xml:space="preserve">of </w:t>
      </w:r>
      <w:r w:rsidRPr="000C0B76">
        <w:rPr>
          <w:rFonts w:asciiTheme="majorHAnsi" w:eastAsia="Arial" w:hAnsiTheme="majorHAnsi" w:cs="Arial"/>
          <w:sz w:val="24"/>
          <w:szCs w:val="24"/>
        </w:rPr>
        <w:t>my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own</w:t>
      </w:r>
      <w:r w:rsidRPr="000C0B76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fonts.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Panorami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photograph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3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3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5"/>
          <w:sz w:val="24"/>
          <w:szCs w:val="24"/>
        </w:rPr>
        <w:t>activit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>tha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ha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alway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3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bee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3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hobby,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bu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whic</w:t>
      </w:r>
      <w:r w:rsidRPr="000C0B76">
        <w:rPr>
          <w:rFonts w:asciiTheme="majorHAnsi" w:eastAsia="Arial" w:hAnsiTheme="majorHAnsi" w:cs="Arial"/>
          <w:sz w:val="24"/>
          <w:szCs w:val="24"/>
        </w:rPr>
        <w:t>h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no</w:t>
      </w:r>
      <w:r w:rsidRPr="000C0B76">
        <w:rPr>
          <w:rFonts w:asciiTheme="majorHAnsi" w:eastAsia="Arial" w:hAnsiTheme="majorHAnsi" w:cs="Arial"/>
          <w:sz w:val="24"/>
          <w:szCs w:val="24"/>
        </w:rPr>
        <w:t>w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bringin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int</w:t>
      </w:r>
      <w:r w:rsidRPr="000C0B76">
        <w:rPr>
          <w:rFonts w:asciiTheme="majorHAnsi" w:eastAsia="Arial" w:hAnsiTheme="majorHAnsi" w:cs="Arial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professiona</w:t>
      </w:r>
      <w:r w:rsidRPr="000C0B76">
        <w:rPr>
          <w:rFonts w:asciiTheme="majorHAnsi" w:eastAsia="Arial" w:hAnsiTheme="majorHAnsi" w:cs="Arial"/>
          <w:sz w:val="24"/>
          <w:szCs w:val="24"/>
        </w:rPr>
        <w:t>l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work.</w:t>
      </w:r>
    </w:p>
    <w:p w14:paraId="01B5B8F1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33849B51" w14:textId="77777777" w:rsidR="006056E8" w:rsidRPr="000C0B76" w:rsidRDefault="000C0B76">
      <w:pPr>
        <w:spacing w:line="260" w:lineRule="auto"/>
        <w:ind w:left="1960" w:right="78" w:hanging="1340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12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b/>
          <w:spacing w:val="-3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Skill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 xml:space="preserve">s  </w:t>
      </w:r>
      <w:r w:rsidRPr="000C0B76">
        <w:rPr>
          <w:rFonts w:asciiTheme="majorHAnsi" w:eastAsia="Arial" w:hAnsiTheme="majorHAnsi" w:cs="Arial"/>
          <w:b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• </w:t>
      </w:r>
      <w:r w:rsidRPr="000C0B76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Exper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</w:t>
      </w:r>
      <w:r w:rsidRPr="000C0B76">
        <w:rPr>
          <w:rFonts w:asciiTheme="majorHAnsi" w:eastAsia="Arial" w:hAnsiTheme="majorHAnsi" w:cs="Arial"/>
          <w:spacing w:val="4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knowledg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f  </w:t>
      </w:r>
      <w:r w:rsidRPr="000C0B76">
        <w:rPr>
          <w:rFonts w:asciiTheme="majorHAnsi" w:eastAsia="Arial" w:hAnsiTheme="majorHAnsi" w:cs="Arial"/>
          <w:spacing w:val="2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Photoshop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6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>Illustrator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4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>Flash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 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ActionScript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BBEdit, JavaScript,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CSS,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X/HTML,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Dreamweaver,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InDesign,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QuarkXPress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and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Acrobat</w:t>
      </w:r>
    </w:p>
    <w:p w14:paraId="01473AE3" w14:textId="77777777" w:rsidR="006056E8" w:rsidRPr="000C0B76" w:rsidRDefault="000C0B76">
      <w:pPr>
        <w:spacing w:before="60"/>
        <w:ind w:left="1720" w:right="824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z w:val="24"/>
          <w:szCs w:val="24"/>
        </w:rPr>
        <w:t xml:space="preserve">• </w:t>
      </w:r>
      <w:r w:rsidRPr="000C0B76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Advance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abilitie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ColorSync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ImageReady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Microsof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Offic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FontLab</w:t>
      </w:r>
    </w:p>
    <w:p w14:paraId="24AAD362" w14:textId="77777777" w:rsidR="006056E8" w:rsidRPr="000C0B76" w:rsidRDefault="000C0B76">
      <w:pPr>
        <w:spacing w:before="84"/>
        <w:ind w:left="1720" w:right="1863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z w:val="24"/>
          <w:szCs w:val="24"/>
        </w:rPr>
        <w:t xml:space="preserve">• </w:t>
      </w:r>
      <w:r w:rsidRPr="000C0B76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oo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workin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knowledg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Fireworks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FreeHan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CorelDraw</w:t>
      </w:r>
    </w:p>
    <w:p w14:paraId="487C23EE" w14:textId="77777777" w:rsidR="006056E8" w:rsidRPr="000C0B76" w:rsidRDefault="000C0B76">
      <w:pPr>
        <w:spacing w:before="84"/>
        <w:ind w:left="1720" w:right="3764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z w:val="24"/>
          <w:szCs w:val="24"/>
        </w:rPr>
        <w:t xml:space="preserve">• </w:t>
      </w:r>
      <w:r w:rsidRPr="000C0B76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equall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hom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usin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Ma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Windows</w:t>
      </w:r>
    </w:p>
    <w:p w14:paraId="5D7B31D2" w14:textId="77777777" w:rsidR="006056E8" w:rsidRPr="000C0B76" w:rsidRDefault="000C0B76">
      <w:pPr>
        <w:spacing w:before="84" w:line="260" w:lineRule="auto"/>
        <w:ind w:left="1960" w:right="77" w:hanging="240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z w:val="24"/>
          <w:szCs w:val="24"/>
        </w:rPr>
        <w:t xml:space="preserve">• </w:t>
      </w:r>
      <w:r w:rsidRPr="000C0B76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Expertis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2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graphi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design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4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programming</w:t>
      </w:r>
      <w:r w:rsidRPr="000C0B76">
        <w:rPr>
          <w:rFonts w:asciiTheme="majorHAnsi" w:eastAsia="Arial" w:hAnsiTheme="majorHAnsi" w:cs="Arial"/>
          <w:sz w:val="24"/>
          <w:szCs w:val="24"/>
        </w:rPr>
        <w:t>,  typography,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panorami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6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photography, compute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operatin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system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networks</w:t>
      </w:r>
    </w:p>
    <w:p w14:paraId="5A332B0A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78071218" w14:textId="77777777" w:rsidR="006056E8" w:rsidRPr="000C0B76" w:rsidRDefault="000C0B76">
      <w:pPr>
        <w:tabs>
          <w:tab w:val="left" w:pos="1720"/>
        </w:tabs>
        <w:spacing w:line="260" w:lineRule="auto"/>
        <w:ind w:left="1720" w:right="74" w:hanging="1000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3"/>
          <w:sz w:val="24"/>
          <w:szCs w:val="24"/>
        </w:rPr>
        <w:t>Client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ab/>
      </w:r>
      <w:r w:rsidRPr="000C0B76">
        <w:rPr>
          <w:rFonts w:asciiTheme="majorHAnsi" w:eastAsia="Arial" w:hAnsiTheme="majorHAnsi" w:cs="Arial"/>
          <w:sz w:val="24"/>
          <w:szCs w:val="24"/>
        </w:rPr>
        <w:t>V&amp;A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Photography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Gallery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and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Cleveland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Museum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(fo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Cognitiv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Applications)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3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Manic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Stree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Preacher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(fo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Kleber)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Oxfor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Universit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4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Press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Tunbridg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Well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Borough </w:t>
      </w:r>
      <w:r w:rsidRPr="000C0B76">
        <w:rPr>
          <w:rFonts w:asciiTheme="majorHAnsi" w:eastAsia="Arial" w:hAnsiTheme="majorHAnsi" w:cs="Arial"/>
          <w:sz w:val="24"/>
          <w:szCs w:val="24"/>
        </w:rPr>
        <w:t>Council, University of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Sussex,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Zap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Art,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MeCCSA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(Media,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Communications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&amp;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Cultural Studie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5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Association)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5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Coinslot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Freelanc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Store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5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Jackso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Low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Marke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5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>(se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below)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5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Magneti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5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South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5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Frictio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5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Record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>(se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below)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Komedi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a 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Theatr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Radica</w:t>
      </w:r>
      <w:r w:rsidRPr="000C0B76">
        <w:rPr>
          <w:rFonts w:asciiTheme="majorHAnsi" w:eastAsia="Arial" w:hAnsiTheme="majorHAnsi" w:cs="Arial"/>
          <w:sz w:val="24"/>
          <w:szCs w:val="24"/>
        </w:rPr>
        <w:t>l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Philosoph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magazine.</w:t>
      </w:r>
    </w:p>
    <w:p w14:paraId="424E1F66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4A176F7C" w14:textId="77777777" w:rsidR="006056E8" w:rsidRPr="000C0B76" w:rsidRDefault="000C0B76" w:rsidP="000C0B76">
      <w:pPr>
        <w:ind w:left="100" w:firstLine="620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4"/>
          <w:sz w:val="24"/>
          <w:szCs w:val="24"/>
        </w:rPr>
        <w:t>Employmen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 xml:space="preserve">t  </w:t>
      </w:r>
      <w:r w:rsidRPr="000C0B76">
        <w:rPr>
          <w:rFonts w:asciiTheme="majorHAnsi" w:eastAsia="Arial" w:hAnsiTheme="majorHAnsi" w:cs="Arial"/>
          <w:b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b/>
          <w:spacing w:val="-4"/>
          <w:sz w:val="24"/>
          <w:szCs w:val="24"/>
        </w:rPr>
        <w:t>ra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phi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b/>
          <w:spacing w:val="-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Designe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b/>
          <w:spacing w:val="-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b/>
          <w:spacing w:val="-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we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b/>
          <w:spacing w:val="-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b/>
          <w:spacing w:val="-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print</w:t>
      </w:r>
    </w:p>
    <w:p w14:paraId="001CC350" w14:textId="77777777" w:rsidR="006056E8" w:rsidRPr="000C0B76" w:rsidRDefault="006056E8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6A7D90AD" w14:textId="77777777" w:rsidR="006056E8" w:rsidRPr="000C0B76" w:rsidRDefault="000C0B76">
      <w:pPr>
        <w:ind w:left="1720" w:right="3744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Jackso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b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Low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b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>Marketing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Lewes,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Jan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–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Apr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2001</w:t>
      </w:r>
    </w:p>
    <w:p w14:paraId="6E243B07" w14:textId="77777777" w:rsidR="006056E8" w:rsidRPr="000C0B76" w:rsidRDefault="000C0B76">
      <w:pPr>
        <w:spacing w:before="84" w:line="260" w:lineRule="auto"/>
        <w:ind w:left="1720" w:right="72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Workin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thi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we</w:t>
      </w:r>
      <w:r w:rsidRPr="000C0B76">
        <w:rPr>
          <w:rFonts w:asciiTheme="majorHAnsi" w:eastAsia="Arial" w:hAnsiTheme="majorHAnsi" w:cs="Arial"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prin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desig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company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I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de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igne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4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main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taine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clients’ website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usin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Dreamweave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Flash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.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Thi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include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ra</w:t>
      </w:r>
      <w:r w:rsidRPr="000C0B76">
        <w:rPr>
          <w:rFonts w:asciiTheme="majorHAnsi" w:eastAsia="Arial" w:hAnsiTheme="majorHAnsi" w:cs="Arial"/>
          <w:sz w:val="24"/>
          <w:szCs w:val="24"/>
        </w:rPr>
        <w:t>w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codin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>Flas</w:t>
      </w:r>
      <w:r w:rsidRPr="000C0B76">
        <w:rPr>
          <w:rFonts w:asciiTheme="majorHAnsi" w:eastAsia="Arial" w:hAnsiTheme="majorHAnsi" w:cs="Arial"/>
          <w:sz w:val="24"/>
          <w:szCs w:val="24"/>
        </w:rPr>
        <w:t>h ActionScript, JavaScript, CSS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and HTML.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was also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re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ponsibl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6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redesignin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5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the company’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5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websit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bran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6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identity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3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6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producin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6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corporat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prin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5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brochure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usin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QuarkXPress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Photosho</w:t>
      </w:r>
      <w:r w:rsidRPr="000C0B76">
        <w:rPr>
          <w:rFonts w:asciiTheme="majorHAnsi" w:eastAsia="Arial" w:hAnsiTheme="majorHAnsi" w:cs="Arial"/>
          <w:sz w:val="24"/>
          <w:szCs w:val="24"/>
        </w:rPr>
        <w:t>p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Illustrator.</w:t>
      </w:r>
    </w:p>
    <w:p w14:paraId="7EF95F45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3FC8D147" w14:textId="77777777" w:rsidR="006056E8" w:rsidRPr="000C0B76" w:rsidRDefault="000C0B76">
      <w:pPr>
        <w:ind w:left="1720" w:right="3325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Cherrybyte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FD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Grou</w:t>
      </w:r>
      <w:r w:rsidRPr="000C0B76">
        <w:rPr>
          <w:rFonts w:asciiTheme="majorHAnsi" w:eastAsia="Arial" w:hAnsiTheme="majorHAnsi" w:cs="Arial"/>
          <w:sz w:val="24"/>
          <w:szCs w:val="24"/>
        </w:rPr>
        <w:t>p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Plc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Brighton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Sep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–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Oc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2000</w:t>
      </w:r>
    </w:p>
    <w:p w14:paraId="16116A56" w14:textId="77777777" w:rsidR="006056E8" w:rsidRPr="000C0B76" w:rsidRDefault="000C0B76">
      <w:pPr>
        <w:spacing w:before="84" w:line="260" w:lineRule="auto"/>
        <w:ind w:left="1720" w:right="70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Havin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completin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3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We</w:t>
      </w:r>
      <w:r w:rsidRPr="000C0B76">
        <w:rPr>
          <w:rFonts w:asciiTheme="majorHAnsi" w:eastAsia="Arial" w:hAnsiTheme="majorHAnsi" w:cs="Arial"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spacing w:val="3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Desig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4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cours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3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>FD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(se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below)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4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wa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5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ho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6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to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wor</w:t>
      </w:r>
      <w:r w:rsidRPr="000C0B76">
        <w:rPr>
          <w:rFonts w:asciiTheme="majorHAnsi" w:eastAsia="Arial" w:hAnsiTheme="majorHAnsi" w:cs="Arial"/>
          <w:sz w:val="24"/>
          <w:szCs w:val="24"/>
        </w:rPr>
        <w:t>k</w:t>
      </w:r>
      <w:r w:rsidRPr="000C0B76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company’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we</w:t>
      </w:r>
      <w:r w:rsidRPr="000C0B76">
        <w:rPr>
          <w:rFonts w:asciiTheme="majorHAnsi" w:eastAsia="Arial" w:hAnsiTheme="majorHAnsi" w:cs="Arial"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desig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3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department</w:t>
      </w:r>
      <w:r w:rsidRPr="000C0B76">
        <w:rPr>
          <w:rFonts w:asciiTheme="majorHAnsi" w:eastAsia="Arial" w:hAnsiTheme="majorHAnsi" w:cs="Arial"/>
          <w:sz w:val="24"/>
          <w:szCs w:val="24"/>
        </w:rPr>
        <w:t>.</w:t>
      </w:r>
      <w:r w:rsidRPr="000C0B76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3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tim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3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ther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wa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>re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ponsible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desig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ActionScrip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codin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numbe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interactiv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Flas</w:t>
      </w:r>
      <w:r w:rsidRPr="000C0B76">
        <w:rPr>
          <w:rFonts w:asciiTheme="majorHAnsi" w:eastAsia="Arial" w:hAnsiTheme="majorHAnsi" w:cs="Arial"/>
          <w:sz w:val="24"/>
          <w:szCs w:val="24"/>
        </w:rPr>
        <w:t>h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movies.</w:t>
      </w:r>
    </w:p>
    <w:p w14:paraId="35291B0B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04FF3883" w14:textId="77777777" w:rsidR="006056E8" w:rsidRPr="000C0B76" w:rsidRDefault="000C0B76">
      <w:pPr>
        <w:ind w:left="1720" w:right="4245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Firs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Choic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Travel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Brighton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Fe</w:t>
      </w:r>
      <w:r w:rsidRPr="000C0B76">
        <w:rPr>
          <w:rFonts w:asciiTheme="majorHAnsi" w:eastAsia="Arial" w:hAnsiTheme="majorHAnsi" w:cs="Arial"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–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Au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1999</w:t>
      </w:r>
    </w:p>
    <w:p w14:paraId="4E279FF4" w14:textId="77777777" w:rsidR="006056E8" w:rsidRPr="000C0B76" w:rsidRDefault="000C0B76">
      <w:pPr>
        <w:spacing w:before="84" w:line="260" w:lineRule="auto"/>
        <w:ind w:left="1720" w:right="70"/>
        <w:jc w:val="both"/>
        <w:rPr>
          <w:rFonts w:asciiTheme="majorHAnsi" w:eastAsia="Arial" w:hAnsiTheme="majorHAnsi" w:cs="Arial"/>
          <w:sz w:val="24"/>
          <w:szCs w:val="24"/>
        </w:rPr>
        <w:sectPr w:rsidR="006056E8" w:rsidRPr="000C0B76">
          <w:pgSz w:w="11900" w:h="16840"/>
          <w:pgMar w:top="620" w:right="440" w:bottom="280" w:left="480" w:header="720" w:footer="720" w:gutter="0"/>
          <w:cols w:space="720"/>
        </w:sectPr>
      </w:pP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Workin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par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Brochur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Produc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tio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5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tea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m 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6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thi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tra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ve</w:t>
      </w:r>
      <w:r w:rsidRPr="000C0B76">
        <w:rPr>
          <w:rFonts w:asciiTheme="majorHAnsi" w:eastAsia="Arial" w:hAnsiTheme="majorHAnsi" w:cs="Arial"/>
          <w:sz w:val="24"/>
          <w:szCs w:val="24"/>
        </w:rPr>
        <w:t>l</w:t>
      </w:r>
      <w:r w:rsidRPr="000C0B76">
        <w:rPr>
          <w:rFonts w:asciiTheme="majorHAnsi" w:eastAsia="Arial" w:hAnsiTheme="majorHAnsi" w:cs="Arial"/>
          <w:spacing w:val="3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company’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head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office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I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wa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responsibl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layin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ou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brochure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QuarkXPress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designing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logo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pag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element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3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Illustrator</w:t>
      </w:r>
      <w:r w:rsidRPr="000C0B76">
        <w:rPr>
          <w:rFonts w:asciiTheme="majorHAnsi" w:eastAsia="Arial" w:hAnsiTheme="majorHAnsi" w:cs="Arial"/>
          <w:sz w:val="24"/>
          <w:szCs w:val="24"/>
        </w:rPr>
        <w:t>.</w:t>
      </w:r>
      <w:r w:rsidRPr="000C0B76">
        <w:rPr>
          <w:rFonts w:asciiTheme="majorHAnsi" w:eastAsia="Arial" w:hAnsiTheme="majorHAnsi" w:cs="Arial"/>
          <w:spacing w:val="3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al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carrie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3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out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technica</w:t>
      </w:r>
      <w:r w:rsidRPr="000C0B76">
        <w:rPr>
          <w:rFonts w:asciiTheme="majorHAnsi" w:eastAsia="Arial" w:hAnsiTheme="majorHAnsi" w:cs="Arial"/>
          <w:sz w:val="24"/>
          <w:szCs w:val="24"/>
        </w:rPr>
        <w:t>l</w:t>
      </w:r>
      <w:r w:rsidRPr="000C0B76">
        <w:rPr>
          <w:rFonts w:asciiTheme="majorHAnsi" w:eastAsia="Arial" w:hAnsiTheme="majorHAnsi" w:cs="Arial"/>
          <w:spacing w:val="3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maintenanc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Macintos</w:t>
      </w:r>
      <w:r w:rsidRPr="000C0B76">
        <w:rPr>
          <w:rFonts w:asciiTheme="majorHAnsi" w:eastAsia="Arial" w:hAnsiTheme="majorHAnsi" w:cs="Arial"/>
          <w:sz w:val="24"/>
          <w:szCs w:val="24"/>
        </w:rPr>
        <w:t>h</w:t>
      </w:r>
      <w:r w:rsidRPr="000C0B76">
        <w:rPr>
          <w:rFonts w:asciiTheme="majorHAnsi" w:eastAsia="Arial" w:hAnsiTheme="majorHAnsi" w:cs="Arial"/>
          <w:spacing w:val="6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network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includin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6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networ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k 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configuration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6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fon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managemen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6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and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genera</w:t>
      </w:r>
      <w:r w:rsidRPr="000C0B76">
        <w:rPr>
          <w:rFonts w:asciiTheme="majorHAnsi" w:eastAsia="Arial" w:hAnsiTheme="majorHAnsi" w:cs="Arial"/>
          <w:sz w:val="24"/>
          <w:szCs w:val="24"/>
        </w:rPr>
        <w:t>l</w:t>
      </w:r>
      <w:r w:rsidRPr="000C0B76">
        <w:rPr>
          <w:rFonts w:asciiTheme="majorHAnsi" w:eastAsia="Arial" w:hAnsiTheme="majorHAnsi" w:cs="Arial"/>
          <w:spacing w:val="3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troubleshooting.</w:t>
      </w:r>
    </w:p>
    <w:p w14:paraId="61302D7A" w14:textId="77777777" w:rsidR="006056E8" w:rsidRPr="000C0B76" w:rsidRDefault="000C0B76">
      <w:pPr>
        <w:spacing w:before="75"/>
        <w:ind w:left="1440" w:right="4783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z w:val="24"/>
          <w:szCs w:val="24"/>
        </w:rPr>
        <w:lastRenderedPageBreak/>
        <w:t>Mercury Press</w:t>
      </w:r>
      <w:r w:rsidRPr="000C0B76">
        <w:rPr>
          <w:rFonts w:asciiTheme="majorHAnsi" w:eastAsia="Arial" w:hAnsiTheme="majorHAnsi" w:cs="Arial"/>
          <w:sz w:val="24"/>
          <w:szCs w:val="24"/>
        </w:rPr>
        <w:t>, Crawley, Mar – Apr 1999</w:t>
      </w:r>
    </w:p>
    <w:p w14:paraId="104D995C" w14:textId="77777777" w:rsidR="006056E8" w:rsidRPr="000C0B76" w:rsidRDefault="000C0B76">
      <w:pPr>
        <w:spacing w:before="84" w:line="260" w:lineRule="auto"/>
        <w:ind w:left="1440" w:right="81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Designe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corporat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brochure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advertisin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usin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QuarkXPres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P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ho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ho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p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whils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workin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thi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prin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marketin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company.</w:t>
      </w:r>
    </w:p>
    <w:p w14:paraId="0C011174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20073701" w14:textId="77777777" w:rsidR="006056E8" w:rsidRPr="000C0B76" w:rsidRDefault="000C0B76">
      <w:pPr>
        <w:ind w:left="1440" w:right="3304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z w:val="24"/>
          <w:szCs w:val="24"/>
        </w:rPr>
        <w:t>Beaumont Schubert Ltd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Hove, June 1997 – Jan </w:t>
      </w:r>
      <w:r w:rsidRPr="000C0B76">
        <w:rPr>
          <w:rFonts w:asciiTheme="majorHAnsi" w:eastAsia="Arial" w:hAnsiTheme="majorHAnsi" w:cs="Arial"/>
          <w:sz w:val="24"/>
          <w:szCs w:val="24"/>
        </w:rPr>
        <w:t>1999</w:t>
      </w:r>
    </w:p>
    <w:p w14:paraId="4FD5ED1D" w14:textId="77777777" w:rsidR="006056E8" w:rsidRPr="000C0B76" w:rsidRDefault="000C0B76">
      <w:pPr>
        <w:spacing w:before="84" w:line="260" w:lineRule="auto"/>
        <w:ind w:left="1440" w:right="72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Workin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wit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h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QuarkXPress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Photoshop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Illustrato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FreeHan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a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Macintosh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I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wa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5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responsibl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monthl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5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desig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1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4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Sc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ene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5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Brighton’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ga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community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magazine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mos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f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advert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withi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it</w:t>
      </w:r>
      <w:r w:rsidRPr="000C0B76">
        <w:rPr>
          <w:rFonts w:asciiTheme="majorHAnsi" w:eastAsia="Arial" w:hAnsiTheme="majorHAnsi" w:cs="Arial"/>
          <w:sz w:val="24"/>
          <w:szCs w:val="24"/>
        </w:rPr>
        <w:t>. I</w:t>
      </w:r>
      <w:r w:rsidRPr="000C0B76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als</w:t>
      </w:r>
      <w:r w:rsidRPr="000C0B76">
        <w:rPr>
          <w:rFonts w:asciiTheme="majorHAnsi" w:eastAsia="Arial" w:hAnsiTheme="majorHAnsi" w:cs="Arial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pacing w:val="3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produce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advert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Impac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(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a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Brighto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4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listing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5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magazine)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4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5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designe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man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4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othe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piece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4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wor</w:t>
      </w:r>
      <w:r w:rsidRPr="000C0B76">
        <w:rPr>
          <w:rFonts w:asciiTheme="majorHAnsi" w:eastAsia="Arial" w:hAnsiTheme="majorHAnsi" w:cs="Arial"/>
          <w:sz w:val="24"/>
          <w:szCs w:val="24"/>
        </w:rPr>
        <w:t>k</w:t>
      </w:r>
      <w:r w:rsidRPr="000C0B76">
        <w:rPr>
          <w:rFonts w:asciiTheme="majorHAnsi" w:eastAsia="Arial" w:hAnsiTheme="majorHAnsi" w:cs="Arial"/>
          <w:spacing w:val="4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3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print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includin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theatr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clu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b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publicity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.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Offse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lith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o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printin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wa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don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site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whic</w:t>
      </w:r>
      <w:r w:rsidRPr="000C0B76">
        <w:rPr>
          <w:rFonts w:asciiTheme="majorHAnsi" w:eastAsia="Arial" w:hAnsiTheme="majorHAnsi" w:cs="Arial"/>
          <w:sz w:val="24"/>
          <w:szCs w:val="24"/>
        </w:rPr>
        <w:t>h</w:t>
      </w:r>
      <w:r w:rsidRPr="000C0B76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I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outpu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fil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vi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imagesetter</w:t>
      </w:r>
      <w:r w:rsidRPr="000C0B76">
        <w:rPr>
          <w:rFonts w:asciiTheme="majorHAnsi" w:eastAsia="Arial" w:hAnsiTheme="majorHAnsi" w:cs="Arial"/>
          <w:sz w:val="24"/>
          <w:szCs w:val="24"/>
        </w:rPr>
        <w:t>.</w:t>
      </w:r>
      <w:r w:rsidRPr="000C0B76">
        <w:rPr>
          <w:rFonts w:asciiTheme="majorHAnsi" w:eastAsia="Arial" w:hAnsiTheme="majorHAnsi" w:cs="Arial"/>
          <w:spacing w:val="3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3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tim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3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there,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redesigne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5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Scene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instigate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ne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w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filin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systems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carrie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ou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technica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l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maintenanc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Macintos</w:t>
      </w:r>
      <w:r w:rsidRPr="000C0B76">
        <w:rPr>
          <w:rFonts w:asciiTheme="majorHAnsi" w:eastAsia="Arial" w:hAnsiTheme="majorHAnsi" w:cs="Arial"/>
          <w:sz w:val="24"/>
          <w:szCs w:val="24"/>
        </w:rPr>
        <w:t>h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system, includin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settin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u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p </w:t>
      </w:r>
      <w:r w:rsidRPr="000C0B76">
        <w:rPr>
          <w:rFonts w:asciiTheme="majorHAnsi" w:eastAsia="Arial" w:hAnsiTheme="majorHAnsi" w:cs="Arial"/>
          <w:spacing w:val="2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f 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network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2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configuratio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f 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hardwar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1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software.</w:t>
      </w:r>
    </w:p>
    <w:p w14:paraId="5CF663E0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73626941" w14:textId="77777777" w:rsidR="006056E8" w:rsidRPr="000C0B76" w:rsidRDefault="000C0B76">
      <w:pPr>
        <w:ind w:left="1440" w:right="3744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z w:val="24"/>
          <w:szCs w:val="24"/>
        </w:rPr>
        <w:t>Soul Jazz on Se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, Brighton, Sept 1995 – Mar 1997</w:t>
      </w:r>
    </w:p>
    <w:p w14:paraId="216CDD7F" w14:textId="77777777" w:rsidR="006056E8" w:rsidRPr="000C0B76" w:rsidRDefault="000C0B76">
      <w:pPr>
        <w:spacing w:before="84"/>
        <w:ind w:left="1440" w:right="1243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Designe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logo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corporat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identit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advertisin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thi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recor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shop.</w:t>
      </w:r>
    </w:p>
    <w:p w14:paraId="687A26C7" w14:textId="77777777" w:rsidR="006056E8" w:rsidRPr="000C0B76" w:rsidRDefault="006056E8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312E91BC" w14:textId="77777777" w:rsidR="006056E8" w:rsidRPr="000C0B76" w:rsidRDefault="000C0B76">
      <w:pPr>
        <w:ind w:left="1440" w:right="4084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z w:val="24"/>
          <w:szCs w:val="24"/>
        </w:rPr>
        <w:t>Friction</w:t>
      </w:r>
      <w:r w:rsidRPr="000C0B76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Records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Hove, June 1996 – (ongoing)</w:t>
      </w:r>
    </w:p>
    <w:p w14:paraId="6299B349" w14:textId="77777777" w:rsidR="006056E8" w:rsidRPr="000C0B76" w:rsidRDefault="000C0B76">
      <w:pPr>
        <w:spacing w:before="84" w:line="260" w:lineRule="auto"/>
        <w:ind w:left="1440" w:right="70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Workin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thi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independen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recor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label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I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hav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designe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cover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wide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variet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musi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3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spoke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6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wor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albums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includin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punk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3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psychedelia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4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roc</w:t>
      </w:r>
      <w:r w:rsidRPr="000C0B76">
        <w:rPr>
          <w:rFonts w:asciiTheme="majorHAnsi" w:eastAsia="Arial" w:hAnsiTheme="majorHAnsi" w:cs="Arial"/>
          <w:sz w:val="24"/>
          <w:szCs w:val="24"/>
        </w:rPr>
        <w:t>k</w:t>
      </w:r>
      <w:r w:rsidRPr="000C0B76">
        <w:rPr>
          <w:rFonts w:asciiTheme="majorHAnsi" w:eastAsia="Arial" w:hAnsiTheme="majorHAnsi" w:cs="Arial"/>
          <w:spacing w:val="3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Charle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Bukowsk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poetry.</w:t>
      </w:r>
    </w:p>
    <w:p w14:paraId="3D7FD721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6C6CDE22" w14:textId="77777777" w:rsidR="006056E8" w:rsidRPr="000C0B76" w:rsidRDefault="000C0B76">
      <w:pPr>
        <w:ind w:left="1440" w:right="3224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z w:val="24"/>
          <w:szCs w:val="24"/>
        </w:rPr>
        <w:t>The Wildcat Collection</w:t>
      </w:r>
      <w:r w:rsidRPr="000C0B76">
        <w:rPr>
          <w:rFonts w:asciiTheme="majorHAnsi" w:eastAsia="Arial" w:hAnsiTheme="majorHAnsi" w:cs="Arial"/>
          <w:sz w:val="24"/>
          <w:szCs w:val="24"/>
        </w:rPr>
        <w:t>, Brighton, Jan 1995 – Feb 1997</w:t>
      </w:r>
    </w:p>
    <w:p w14:paraId="2792B3B1" w14:textId="77777777" w:rsidR="006056E8" w:rsidRPr="000C0B76" w:rsidRDefault="000C0B76">
      <w:pPr>
        <w:spacing w:before="84" w:line="260" w:lineRule="auto"/>
        <w:ind w:left="1440" w:right="72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Workin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wit</w:t>
      </w:r>
      <w:r w:rsidRPr="000C0B76">
        <w:rPr>
          <w:rFonts w:asciiTheme="majorHAnsi" w:eastAsia="Arial" w:hAnsiTheme="majorHAnsi" w:cs="Arial"/>
          <w:sz w:val="24"/>
          <w:szCs w:val="24"/>
        </w:rPr>
        <w:t>h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QuarkXPress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Photoshop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CorelDra</w:t>
      </w:r>
      <w:r w:rsidRPr="000C0B76">
        <w:rPr>
          <w:rFonts w:asciiTheme="majorHAnsi" w:eastAsia="Arial" w:hAnsiTheme="majorHAnsi" w:cs="Arial"/>
          <w:sz w:val="24"/>
          <w:szCs w:val="24"/>
        </w:rPr>
        <w:t>w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Ra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3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ea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4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Designe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r  for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Windows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5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wa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responsibl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5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al</w:t>
      </w:r>
      <w:r w:rsidRPr="000C0B76">
        <w:rPr>
          <w:rFonts w:asciiTheme="majorHAnsi" w:eastAsia="Arial" w:hAnsiTheme="majorHAnsi" w:cs="Arial"/>
          <w:sz w:val="24"/>
          <w:szCs w:val="24"/>
        </w:rPr>
        <w:t>l</w:t>
      </w:r>
      <w:r w:rsidRPr="000C0B76">
        <w:rPr>
          <w:rFonts w:asciiTheme="majorHAnsi" w:eastAsia="Arial" w:hAnsiTheme="majorHAnsi" w:cs="Arial"/>
          <w:spacing w:val="5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prin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desig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5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5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thi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Brighto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body-pierc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company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.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Publicit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y I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produce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include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catalogues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adverts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flyers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posters,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stationer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20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logos.</w:t>
      </w:r>
    </w:p>
    <w:p w14:paraId="42045229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3AD0C5F6" w14:textId="77777777" w:rsidR="006056E8" w:rsidRPr="000C0B76" w:rsidRDefault="000C0B76">
      <w:pPr>
        <w:ind w:left="262" w:right="2263"/>
        <w:jc w:val="center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4"/>
          <w:sz w:val="24"/>
          <w:szCs w:val="24"/>
        </w:rPr>
        <w:t>Trainin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 xml:space="preserve">g  </w:t>
      </w:r>
      <w:r w:rsidRPr="000C0B76">
        <w:rPr>
          <w:rFonts w:asciiTheme="majorHAnsi" w:eastAsia="Arial" w:hAnsiTheme="majorHAnsi" w:cs="Arial"/>
          <w:b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We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Desig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Course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FD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Grou</w:t>
      </w:r>
      <w:r w:rsidRPr="000C0B76">
        <w:rPr>
          <w:rFonts w:asciiTheme="majorHAnsi" w:eastAsia="Arial" w:hAnsiTheme="majorHAnsi" w:cs="Arial"/>
          <w:sz w:val="24"/>
          <w:szCs w:val="24"/>
        </w:rPr>
        <w:t>p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Plc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Brighton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Jul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–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Sep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2000</w:t>
      </w:r>
    </w:p>
    <w:p w14:paraId="76474AC0" w14:textId="77777777" w:rsidR="006056E8" w:rsidRPr="000C0B76" w:rsidRDefault="000C0B76">
      <w:pPr>
        <w:spacing w:before="84"/>
        <w:ind w:left="1440" w:right="143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Learn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Flash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Dreamweaver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JavaScript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CSS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HTM</w:t>
      </w:r>
      <w:r w:rsidRPr="000C0B76">
        <w:rPr>
          <w:rFonts w:asciiTheme="majorHAnsi" w:eastAsia="Arial" w:hAnsiTheme="majorHAnsi" w:cs="Arial"/>
          <w:sz w:val="24"/>
          <w:szCs w:val="24"/>
        </w:rPr>
        <w:t>L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ImageRead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Windows.</w:t>
      </w:r>
    </w:p>
    <w:p w14:paraId="280BA688" w14:textId="77777777" w:rsidR="006056E8" w:rsidRPr="000C0B76" w:rsidRDefault="006056E8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62006FC5" w14:textId="77777777" w:rsidR="006056E8" w:rsidRPr="000C0B76" w:rsidRDefault="000C0B76" w:rsidP="000C0B76">
      <w:pPr>
        <w:ind w:left="100" w:firstLine="620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5"/>
          <w:sz w:val="24"/>
          <w:szCs w:val="24"/>
        </w:rPr>
        <w:t>Educatio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 xml:space="preserve">n  </w:t>
      </w:r>
      <w:r w:rsidRPr="000C0B76">
        <w:rPr>
          <w:rFonts w:asciiTheme="majorHAnsi" w:eastAsia="Arial" w:hAnsiTheme="majorHAnsi" w:cs="Arial"/>
          <w:b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Universit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Brighto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Sep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199</w:t>
      </w:r>
      <w:r w:rsidRPr="000C0B76">
        <w:rPr>
          <w:rFonts w:asciiTheme="majorHAnsi" w:eastAsia="Arial" w:hAnsiTheme="majorHAnsi" w:cs="Arial"/>
          <w:sz w:val="24"/>
          <w:szCs w:val="24"/>
        </w:rPr>
        <w:t>2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–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Jun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1994</w:t>
      </w:r>
    </w:p>
    <w:p w14:paraId="45CCB388" w14:textId="77777777" w:rsidR="006056E8" w:rsidRPr="000C0B76" w:rsidRDefault="000C0B76">
      <w:pPr>
        <w:spacing w:before="84" w:line="260" w:lineRule="auto"/>
        <w:ind w:left="1440" w:right="75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Tw</w:t>
      </w:r>
      <w:r w:rsidRPr="000C0B76">
        <w:rPr>
          <w:rFonts w:asciiTheme="majorHAnsi" w:eastAsia="Arial" w:hAnsiTheme="majorHAnsi" w:cs="Arial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year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B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(Hons</w:t>
      </w:r>
      <w:r w:rsidRPr="000C0B76">
        <w:rPr>
          <w:rFonts w:asciiTheme="majorHAnsi" w:eastAsia="Arial" w:hAnsiTheme="majorHAnsi" w:cs="Arial"/>
          <w:sz w:val="24"/>
          <w:szCs w:val="24"/>
        </w:rPr>
        <w:t>)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3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Desig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course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specialisin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Ceramics</w:t>
      </w:r>
      <w:r w:rsidRPr="000C0B76">
        <w:rPr>
          <w:rFonts w:asciiTheme="majorHAnsi" w:eastAsia="Arial" w:hAnsiTheme="majorHAnsi" w:cs="Arial"/>
          <w:sz w:val="24"/>
          <w:szCs w:val="24"/>
        </w:rPr>
        <w:t>.</w:t>
      </w:r>
      <w:r w:rsidRPr="000C0B76">
        <w:rPr>
          <w:rFonts w:asciiTheme="majorHAnsi" w:eastAsia="Arial" w:hAnsiTheme="majorHAnsi" w:cs="Arial"/>
          <w:spacing w:val="3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Fo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my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visua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l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researc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h I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wrot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program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Basi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c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3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CA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scrip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o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generat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virtual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sculpture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1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Macintosh.</w:t>
      </w:r>
    </w:p>
    <w:p w14:paraId="59102F83" w14:textId="77777777" w:rsidR="006056E8" w:rsidRPr="000C0B76" w:rsidRDefault="006056E8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CFB9CE3" w14:textId="77777777" w:rsidR="006056E8" w:rsidRPr="000C0B76" w:rsidRDefault="000C0B76">
      <w:pPr>
        <w:ind w:left="1440" w:right="1745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>Ken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Institut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o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f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Ar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an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Desig</w:t>
      </w:r>
      <w:r w:rsidRPr="000C0B76">
        <w:rPr>
          <w:rFonts w:asciiTheme="majorHAnsi" w:eastAsia="Arial" w:hAnsiTheme="majorHAnsi" w:cs="Arial"/>
          <w:b/>
          <w:spacing w:val="-2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Canterbury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Sep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199</w:t>
      </w:r>
      <w:r w:rsidRPr="000C0B76">
        <w:rPr>
          <w:rFonts w:asciiTheme="majorHAnsi" w:eastAsia="Arial" w:hAnsiTheme="majorHAnsi" w:cs="Arial"/>
          <w:sz w:val="24"/>
          <w:szCs w:val="24"/>
        </w:rPr>
        <w:t>1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z w:val="24"/>
          <w:szCs w:val="24"/>
        </w:rPr>
        <w:t>–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 xml:space="preserve"> Jun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-1"/>
          <w:sz w:val="24"/>
          <w:szCs w:val="24"/>
        </w:rPr>
        <w:t>1992</w:t>
      </w:r>
    </w:p>
    <w:p w14:paraId="3BBEAAAC" w14:textId="77777777" w:rsidR="006056E8" w:rsidRPr="000C0B76" w:rsidRDefault="000C0B76">
      <w:pPr>
        <w:spacing w:before="84"/>
        <w:ind w:left="1440" w:right="5963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BTE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Genera</w:t>
      </w:r>
      <w:r w:rsidRPr="000C0B76">
        <w:rPr>
          <w:rFonts w:asciiTheme="majorHAnsi" w:eastAsia="Arial" w:hAnsiTheme="majorHAnsi" w:cs="Arial"/>
          <w:sz w:val="24"/>
          <w:szCs w:val="24"/>
        </w:rPr>
        <w:t>l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Ar</w:t>
      </w:r>
      <w:r w:rsidRPr="000C0B76">
        <w:rPr>
          <w:rFonts w:asciiTheme="majorHAnsi" w:eastAsia="Arial" w:hAnsiTheme="majorHAnsi" w:cs="Arial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Design</w:t>
      </w:r>
    </w:p>
    <w:p w14:paraId="1CA66C24" w14:textId="77777777" w:rsidR="006056E8" w:rsidRPr="000C0B76" w:rsidRDefault="006056E8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378F6AE2" w14:textId="77777777" w:rsidR="006056E8" w:rsidRPr="000C0B76" w:rsidRDefault="000C0B76">
      <w:pPr>
        <w:tabs>
          <w:tab w:val="left" w:pos="1440"/>
        </w:tabs>
        <w:spacing w:line="260" w:lineRule="auto"/>
        <w:ind w:left="1440" w:right="76" w:hanging="1240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b/>
          <w:spacing w:val="2"/>
          <w:sz w:val="24"/>
          <w:szCs w:val="24"/>
        </w:rPr>
        <w:t>Interest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b/>
          <w:sz w:val="24"/>
          <w:szCs w:val="24"/>
        </w:rPr>
        <w:tab/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Cyclin</w:t>
      </w:r>
      <w:r w:rsidRPr="000C0B76">
        <w:rPr>
          <w:rFonts w:asciiTheme="majorHAnsi" w:eastAsia="Arial" w:hAnsiTheme="majorHAnsi" w:cs="Arial"/>
          <w:sz w:val="24"/>
          <w:szCs w:val="24"/>
        </w:rPr>
        <w:t>g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(</w:t>
      </w:r>
      <w:r w:rsidRPr="000C0B76">
        <w:rPr>
          <w:rFonts w:asciiTheme="majorHAnsi" w:eastAsia="Arial" w:hAnsiTheme="majorHAnsi" w:cs="Arial"/>
          <w:sz w:val="24"/>
          <w:szCs w:val="24"/>
        </w:rPr>
        <w:t>I</w:t>
      </w:r>
      <w:r w:rsidRPr="000C0B76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hav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1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2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ambitio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3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pacing w:val="3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cycl</w:t>
      </w:r>
      <w:r w:rsidRPr="000C0B76">
        <w:rPr>
          <w:rFonts w:asciiTheme="majorHAnsi" w:eastAsia="Arial" w:hAnsiTheme="majorHAnsi" w:cs="Arial"/>
          <w:sz w:val="24"/>
          <w:szCs w:val="24"/>
        </w:rPr>
        <w:t>e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fro</w:t>
      </w:r>
      <w:r w:rsidRPr="000C0B76">
        <w:rPr>
          <w:rFonts w:asciiTheme="majorHAnsi" w:eastAsia="Arial" w:hAnsiTheme="majorHAnsi" w:cs="Arial"/>
          <w:sz w:val="24"/>
          <w:szCs w:val="24"/>
        </w:rPr>
        <w:t>m</w:t>
      </w:r>
      <w:r w:rsidRPr="000C0B76">
        <w:rPr>
          <w:rFonts w:asciiTheme="majorHAnsi" w:eastAsia="Arial" w:hAnsiTheme="majorHAnsi" w:cs="Arial"/>
          <w:spacing w:val="4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Jerse</w:t>
      </w:r>
      <w:r w:rsidRPr="000C0B76">
        <w:rPr>
          <w:rFonts w:asciiTheme="majorHAnsi" w:eastAsia="Arial" w:hAnsiTheme="majorHAnsi" w:cs="Arial"/>
          <w:sz w:val="24"/>
          <w:szCs w:val="24"/>
        </w:rPr>
        <w:t>y</w:t>
      </w:r>
      <w:r w:rsidRPr="000C0B76">
        <w:rPr>
          <w:rFonts w:asciiTheme="majorHAnsi" w:eastAsia="Arial" w:hAnsiTheme="majorHAnsi" w:cs="Arial"/>
          <w:spacing w:val="3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0C0B76">
        <w:rPr>
          <w:rFonts w:asciiTheme="majorHAnsi" w:eastAsia="Arial" w:hAnsiTheme="majorHAnsi" w:cs="Arial"/>
          <w:sz w:val="24"/>
          <w:szCs w:val="24"/>
        </w:rPr>
        <w:t>o</w:t>
      </w:r>
      <w:r w:rsidRPr="000C0B76">
        <w:rPr>
          <w:rFonts w:asciiTheme="majorHAnsi" w:eastAsia="Arial" w:hAnsiTheme="majorHAnsi" w:cs="Arial"/>
          <w:spacing w:val="3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Shetland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4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vi</w:t>
      </w:r>
      <w:r w:rsidRPr="000C0B76">
        <w:rPr>
          <w:rFonts w:asciiTheme="majorHAnsi" w:eastAsia="Arial" w:hAnsiTheme="majorHAnsi" w:cs="Arial"/>
          <w:sz w:val="24"/>
          <w:szCs w:val="24"/>
        </w:rPr>
        <w:t>a</w:t>
      </w:r>
      <w:r w:rsidRPr="000C0B76">
        <w:rPr>
          <w:rFonts w:asciiTheme="majorHAnsi" w:eastAsia="Arial" w:hAnsiTheme="majorHAnsi" w:cs="Arial"/>
          <w:spacing w:val="2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4"/>
          <w:sz w:val="24"/>
          <w:szCs w:val="24"/>
        </w:rPr>
        <w:t>Land’</w:t>
      </w:r>
      <w:r w:rsidRPr="000C0B76">
        <w:rPr>
          <w:rFonts w:asciiTheme="majorHAnsi" w:eastAsia="Arial" w:hAnsiTheme="majorHAnsi" w:cs="Arial"/>
          <w:sz w:val="24"/>
          <w:szCs w:val="24"/>
        </w:rPr>
        <w:t>s</w:t>
      </w:r>
      <w:r w:rsidRPr="000C0B76">
        <w:rPr>
          <w:rFonts w:asciiTheme="majorHAnsi" w:eastAsia="Arial" w:hAnsiTheme="majorHAnsi" w:cs="Arial"/>
          <w:spacing w:val="65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2"/>
          <w:sz w:val="24"/>
          <w:szCs w:val="24"/>
        </w:rPr>
        <w:t>En</w:t>
      </w:r>
      <w:r w:rsidRPr="000C0B76">
        <w:rPr>
          <w:rFonts w:asciiTheme="majorHAnsi" w:eastAsia="Arial" w:hAnsiTheme="majorHAnsi" w:cs="Arial"/>
          <w:sz w:val="24"/>
          <w:szCs w:val="24"/>
        </w:rPr>
        <w:t>d</w:t>
      </w:r>
      <w:r w:rsidRPr="000C0B76">
        <w:rPr>
          <w:rFonts w:asciiTheme="majorHAnsi" w:eastAsia="Arial" w:hAnsiTheme="majorHAnsi" w:cs="Arial"/>
          <w:spacing w:val="4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0"/>
          <w:sz w:val="24"/>
          <w:szCs w:val="24"/>
        </w:rPr>
        <w:t>an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Joh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4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O’Groats)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6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mountai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18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bikin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g 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aroun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0C0B76">
        <w:rPr>
          <w:rFonts w:asciiTheme="majorHAnsi" w:eastAsia="Arial" w:hAnsiTheme="majorHAnsi" w:cs="Arial"/>
          <w:spacing w:val="12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th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 xml:space="preserve"> Sout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h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Downs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1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5"/>
          <w:sz w:val="24"/>
          <w:szCs w:val="24"/>
        </w:rPr>
        <w:t>ar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t  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>hous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2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9"/>
          <w:sz w:val="24"/>
          <w:szCs w:val="24"/>
        </w:rPr>
        <w:t>cinem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a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(favourit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e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directors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: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Nicola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s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Roeg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Kevi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n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Macdonald)</w:t>
      </w:r>
      <w:r w:rsidRPr="000C0B76">
        <w:rPr>
          <w:rFonts w:asciiTheme="majorHAnsi" w:eastAsia="Arial" w:hAnsiTheme="majorHAnsi" w:cs="Arial"/>
          <w:sz w:val="24"/>
          <w:szCs w:val="24"/>
        </w:rPr>
        <w:t xml:space="preserve">, 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>panorami</w:t>
      </w:r>
      <w:r w:rsidRPr="000C0B76">
        <w:rPr>
          <w:rFonts w:asciiTheme="majorHAnsi" w:eastAsia="Arial" w:hAnsiTheme="majorHAnsi" w:cs="Arial"/>
          <w:sz w:val="24"/>
          <w:szCs w:val="24"/>
        </w:rPr>
        <w:t>c</w:t>
      </w:r>
      <w:r w:rsidRPr="000C0B76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 xml:space="preserve">photography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(inspiration</w:t>
      </w:r>
      <w:r w:rsidRPr="000C0B76">
        <w:rPr>
          <w:rFonts w:asciiTheme="majorHAnsi" w:eastAsia="Arial" w:hAnsiTheme="majorHAnsi" w:cs="Arial"/>
          <w:sz w:val="24"/>
          <w:szCs w:val="24"/>
        </w:rPr>
        <w:t>:</w:t>
      </w:r>
      <w:r w:rsidRPr="000C0B76">
        <w:rPr>
          <w:rFonts w:asciiTheme="majorHAnsi" w:eastAsia="Arial" w:hAnsiTheme="majorHAnsi" w:cs="Arial"/>
          <w:spacing w:val="6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Ja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Dibbets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Steve</w:t>
      </w:r>
      <w:r w:rsidRPr="000C0B76">
        <w:rPr>
          <w:rFonts w:asciiTheme="majorHAnsi" w:eastAsia="Arial" w:hAnsiTheme="majorHAnsi" w:cs="Arial"/>
          <w:sz w:val="24"/>
          <w:szCs w:val="24"/>
        </w:rPr>
        <w:t>n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Pippin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Spence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Tunick)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music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DIY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travel</w:t>
      </w:r>
      <w:r w:rsidRPr="000C0B76">
        <w:rPr>
          <w:rFonts w:asciiTheme="majorHAnsi" w:eastAsia="Arial" w:hAnsiTheme="majorHAnsi" w:cs="Arial"/>
          <w:sz w:val="24"/>
          <w:szCs w:val="24"/>
        </w:rPr>
        <w:t>,</w:t>
      </w:r>
      <w:r w:rsidRPr="000C0B76">
        <w:rPr>
          <w:rFonts w:asciiTheme="majorHAnsi" w:eastAsia="Arial" w:hAnsiTheme="majorHAnsi" w:cs="Arial"/>
          <w:spacing w:val="7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1"/>
          <w:sz w:val="24"/>
          <w:szCs w:val="24"/>
        </w:rPr>
        <w:t>art.</w:t>
      </w:r>
    </w:p>
    <w:p w14:paraId="140436B9" w14:textId="77777777" w:rsidR="006056E8" w:rsidRPr="000C0B76" w:rsidRDefault="006056E8">
      <w:pPr>
        <w:spacing w:before="1" w:line="140" w:lineRule="exact"/>
        <w:rPr>
          <w:rFonts w:asciiTheme="majorHAnsi" w:hAnsiTheme="majorHAnsi"/>
          <w:sz w:val="14"/>
          <w:szCs w:val="14"/>
        </w:rPr>
      </w:pPr>
    </w:p>
    <w:p w14:paraId="00B409CA" w14:textId="77777777" w:rsidR="006056E8" w:rsidRPr="000C0B76" w:rsidRDefault="006056E8">
      <w:pPr>
        <w:spacing w:line="200" w:lineRule="exact"/>
        <w:rPr>
          <w:rFonts w:asciiTheme="majorHAnsi" w:hAnsiTheme="majorHAnsi"/>
        </w:rPr>
      </w:pPr>
    </w:p>
    <w:p w14:paraId="15E82ECD" w14:textId="77777777" w:rsidR="006056E8" w:rsidRPr="000C0B76" w:rsidRDefault="006056E8">
      <w:pPr>
        <w:spacing w:line="200" w:lineRule="exact"/>
        <w:rPr>
          <w:rFonts w:asciiTheme="majorHAnsi" w:hAnsiTheme="majorHAnsi"/>
        </w:rPr>
      </w:pPr>
    </w:p>
    <w:p w14:paraId="07582C98" w14:textId="77777777" w:rsidR="006056E8" w:rsidRPr="000C0B76" w:rsidRDefault="006056E8">
      <w:pPr>
        <w:spacing w:line="200" w:lineRule="exact"/>
        <w:rPr>
          <w:rFonts w:asciiTheme="majorHAnsi" w:hAnsiTheme="majorHAnsi"/>
        </w:rPr>
      </w:pPr>
    </w:p>
    <w:p w14:paraId="5CB37216" w14:textId="77777777" w:rsidR="006056E8" w:rsidRPr="000C0B76" w:rsidRDefault="006056E8">
      <w:pPr>
        <w:spacing w:line="200" w:lineRule="exact"/>
        <w:rPr>
          <w:rFonts w:asciiTheme="majorHAnsi" w:hAnsiTheme="majorHAnsi"/>
        </w:rPr>
      </w:pPr>
    </w:p>
    <w:p w14:paraId="6B2C944A" w14:textId="77777777" w:rsidR="006056E8" w:rsidRPr="000C0B76" w:rsidRDefault="006056E8">
      <w:pPr>
        <w:spacing w:line="200" w:lineRule="exact"/>
        <w:rPr>
          <w:rFonts w:asciiTheme="majorHAnsi" w:hAnsiTheme="majorHAnsi"/>
        </w:rPr>
      </w:pPr>
    </w:p>
    <w:p w14:paraId="2841B865" w14:textId="77777777" w:rsidR="006056E8" w:rsidRPr="000C0B76" w:rsidRDefault="000C0B76">
      <w:pPr>
        <w:ind w:left="1440" w:right="7441"/>
        <w:jc w:val="both"/>
        <w:rPr>
          <w:rFonts w:asciiTheme="majorHAnsi" w:eastAsia="Arial" w:hAnsiTheme="majorHAnsi" w:cs="Arial"/>
          <w:sz w:val="24"/>
          <w:szCs w:val="24"/>
        </w:rPr>
      </w:pP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Decembe</w:t>
      </w:r>
      <w:r w:rsidRPr="000C0B76">
        <w:rPr>
          <w:rFonts w:asciiTheme="majorHAnsi" w:eastAsia="Arial" w:hAnsiTheme="majorHAnsi" w:cs="Arial"/>
          <w:sz w:val="24"/>
          <w:szCs w:val="24"/>
        </w:rPr>
        <w:t>r</w:t>
      </w:r>
      <w:r w:rsidRPr="000C0B76">
        <w:rPr>
          <w:rFonts w:asciiTheme="majorHAnsi" w:eastAsia="Arial" w:hAnsiTheme="majorHAnsi" w:cs="Arial"/>
          <w:spacing w:val="39"/>
          <w:sz w:val="24"/>
          <w:szCs w:val="24"/>
        </w:rPr>
        <w:t xml:space="preserve"> </w:t>
      </w:r>
      <w:r w:rsidRPr="000C0B76">
        <w:rPr>
          <w:rFonts w:asciiTheme="majorHAnsi" w:eastAsia="Arial" w:hAnsiTheme="majorHAnsi" w:cs="Arial"/>
          <w:spacing w:val="3"/>
          <w:sz w:val="24"/>
          <w:szCs w:val="24"/>
        </w:rPr>
        <w:t>2004</w:t>
      </w:r>
    </w:p>
    <w:sectPr w:rsidR="006056E8" w:rsidRPr="000C0B76">
      <w:pgSz w:w="11900" w:h="16840"/>
      <w:pgMar w:top="1040" w:right="4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3B219E"/>
    <w:multiLevelType w:val="multilevel"/>
    <w:tmpl w:val="A62431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6E8"/>
    <w:rsid w:val="000C0B76"/>
    <w:rsid w:val="0060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4BC6"/>
  <w15:docId w15:val="{789CB688-BA11-4849-8F70-7ACC3E91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icksayer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799</Words>
  <Characters>4559</Characters>
  <Application>Microsoft Office Word</Application>
  <DocSecurity>0</DocSecurity>
  <Lines>37</Lines>
  <Paragraphs>10</Paragraphs>
  <ScaleCrop>false</ScaleCrop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2021-03-19T10:04:00Z</dcterms:created>
  <dcterms:modified xsi:type="dcterms:W3CDTF">2021-03-19T11:12:00Z</dcterms:modified>
</cp:coreProperties>
</file>